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0B5812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М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А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Пушков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C945CE">
        <w:rPr>
          <w:bCs/>
          <w:spacing w:val="20"/>
        </w:rPr>
        <w:t>ноября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5E5662">
        <w:rPr>
          <w:lang w:eastAsia="ar-SA"/>
        </w:rPr>
        <w:t>4</w:t>
      </w:r>
      <w:bookmarkStart w:id="2" w:name="_GoBack"/>
      <w:bookmarkEnd w:id="2"/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835A17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835A17">
        <w:rPr>
          <w:noProof/>
        </w:rPr>
        <w:t>Введение</w:t>
      </w:r>
      <w:r w:rsidR="00835A17">
        <w:rPr>
          <w:noProof/>
        </w:rPr>
        <w:tab/>
      </w:r>
      <w:r w:rsidR="00835A17">
        <w:rPr>
          <w:noProof/>
        </w:rPr>
        <w:fldChar w:fldCharType="begin"/>
      </w:r>
      <w:r w:rsidR="00835A17">
        <w:rPr>
          <w:noProof/>
        </w:rPr>
        <w:instrText xml:space="preserve"> PAGEREF _Toc459809213 \h </w:instrText>
      </w:r>
      <w:r w:rsidR="00835A17">
        <w:rPr>
          <w:noProof/>
        </w:rPr>
      </w:r>
      <w:r w:rsidR="00835A17">
        <w:rPr>
          <w:noProof/>
        </w:rPr>
        <w:fldChar w:fldCharType="separate"/>
      </w:r>
      <w:r w:rsidR="00C945CE">
        <w:rPr>
          <w:noProof/>
        </w:rPr>
        <w:t>5</w:t>
      </w:r>
      <w:r w:rsidR="00835A17"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6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7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10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13</w:t>
      </w:r>
      <w:r>
        <w:rPr>
          <w:noProof/>
        </w:rPr>
        <w:fldChar w:fldCharType="end"/>
      </w:r>
    </w:p>
    <w:p w:rsidR="00835A17" w:rsidRDefault="00835A17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_Toc459809219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подразделений (МО).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документов (3)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Социальные категории пациентов (4)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19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_Toc459809229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Простые медицинские услуги (16,17,18,19)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Группы</w:t>
      </w:r>
      <w:r w:rsidRPr="00835A17">
        <w:rPr>
          <w:noProof/>
        </w:rPr>
        <w:t xml:space="preserve"> </w:t>
      </w:r>
      <w:r w:rsidRPr="0012710E">
        <w:rPr>
          <w:noProof/>
        </w:rPr>
        <w:t>п</w:t>
      </w:r>
      <w:r w:rsidRPr="0012710E">
        <w:rPr>
          <w:noProof/>
          <w:color w:val="000000"/>
        </w:rPr>
        <w:t>ростых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медицинских</w:t>
      </w:r>
      <w:r w:rsidRPr="00835A17">
        <w:rPr>
          <w:noProof/>
          <w:color w:val="000000"/>
        </w:rPr>
        <w:t xml:space="preserve"> </w:t>
      </w:r>
      <w:r w:rsidRPr="0012710E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Простые</w:t>
      </w:r>
      <w:r w:rsidRPr="00835A17">
        <w:rPr>
          <w:noProof/>
        </w:rPr>
        <w:t xml:space="preserve"> </w:t>
      </w:r>
      <w:r w:rsidRPr="0012710E">
        <w:rPr>
          <w:noProof/>
        </w:rPr>
        <w:t>медицинские</w:t>
      </w:r>
      <w:r w:rsidRPr="00835A17">
        <w:rPr>
          <w:noProof/>
        </w:rPr>
        <w:t xml:space="preserve"> </w:t>
      </w:r>
      <w:r w:rsidRPr="0012710E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21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22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состояний диспансерного наблюдения (15)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типов палат, оказывающих реанимационные услуги (16)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тарифов (66)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_Toc459809239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КСГ (82, 84, 36, 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29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_Toc459809249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Типы цен (61)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33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lastRenderedPageBreak/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34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35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_Toc459809259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36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_Toc459809264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37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_Toc459809265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_Toc459809266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_Toc459809267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_Toc459809268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38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_Toc459809269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39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_Toc459809270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39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_Toc459809271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39</w:t>
      </w:r>
      <w:r>
        <w:rPr>
          <w:noProof/>
        </w:rPr>
        <w:fldChar w:fldCharType="end"/>
      </w:r>
    </w:p>
    <w:p w:rsidR="00835A17" w:rsidRDefault="00835A17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_Toc459809272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40</w:t>
      </w:r>
      <w:r>
        <w:rPr>
          <w:noProof/>
        </w:rPr>
        <w:fldChar w:fldCharType="end"/>
      </w:r>
    </w:p>
    <w:p w:rsidR="00835A17" w:rsidRDefault="00835A17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2710E">
        <w:rPr>
          <w:noProof/>
        </w:rPr>
        <w:t>42.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2710E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_Toc459809273 \h </w:instrText>
      </w:r>
      <w:r>
        <w:rPr>
          <w:noProof/>
        </w:rPr>
      </w:r>
      <w:r>
        <w:rPr>
          <w:noProof/>
        </w:rPr>
        <w:fldChar w:fldCharType="separate"/>
      </w:r>
      <w:r w:rsidR="00C945CE">
        <w:rPr>
          <w:noProof/>
        </w:rPr>
        <w:t>40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3" w:name="_Toc459809213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4" w:name="_Toc459809214"/>
      <w:r w:rsidRPr="00B951BB">
        <w:lastRenderedPageBreak/>
        <w:t>Изменения к предыдущей версии.</w:t>
      </w:r>
      <w:bookmarkEnd w:id="4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C945CE">
        <w:rPr>
          <w:color w:val="0033CC"/>
          <w:sz w:val="22"/>
          <w:szCs w:val="22"/>
        </w:rPr>
        <w:t>я 1</w:t>
      </w:r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59809215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59809216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59809217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59809218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59809219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59809220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05623" w:rsidRPr="002E0227" w:rsidRDefault="00405623" w:rsidP="00405623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405623" w:rsidRPr="002E0227" w:rsidTr="00BD6C37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BD6C37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BD6C37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0A5107" w:rsidRPr="002C57ED" w:rsidTr="005E5662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5E5662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Подуровень МО при оказании медицинской </w:t>
            </w:r>
            <w:r w:rsidRPr="002C57ED">
              <w:rPr>
                <w:sz w:val="22"/>
                <w:szCs w:val="22"/>
              </w:rPr>
              <w:lastRenderedPageBreak/>
              <w:t>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2" w:name="_Toc459809221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59809222"/>
      <w:r w:rsidRPr="00C0080E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59809223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59809224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59809225"/>
      <w:r w:rsidRPr="003E498A">
        <w:rPr>
          <w:rFonts w:ascii="Times New Roman" w:hAnsi="Times New Roman" w:cs="Times New Roman"/>
          <w:sz w:val="24"/>
          <w:szCs w:val="24"/>
        </w:rPr>
        <w:lastRenderedPageBreak/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59809226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59809227"/>
      <w:r w:rsidRPr="003E498A">
        <w:rPr>
          <w:rFonts w:ascii="Times New Roman" w:hAnsi="Times New Roman" w:cs="Times New Roman"/>
          <w:sz w:val="24"/>
          <w:szCs w:val="24"/>
        </w:rPr>
        <w:lastRenderedPageBreak/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59809228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59809229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59809230"/>
      <w:r w:rsidRPr="003E498A">
        <w:rPr>
          <w:rFonts w:ascii="Times New Roman" w:hAnsi="Times New Roman" w:cs="Times New Roman"/>
          <w:sz w:val="24"/>
          <w:szCs w:val="24"/>
        </w:rPr>
        <w:lastRenderedPageBreak/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59809231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59809232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59809233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59809234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59809235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5980923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59809237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59809238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59809239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59809240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59809241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59809242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59809243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5" w:name="_Toc459809244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59809245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7" w:name="_Toc459809246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59809247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59809248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59809249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59809250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59809251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59809252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59809253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59809254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59809255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59809256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59809257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59809258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59809259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59809260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59809261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59809262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59809263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59809264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59809265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59809266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59809267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5980926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5980926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59809270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5980927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5980927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59809273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Pr="00E6326B" w:rsidRDefault="002C57ED" w:rsidP="00EC1A4F">
      <w:pPr>
        <w:ind w:firstLine="0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A7A" w:rsidRDefault="008E2A7A" w:rsidP="00ED197B">
      <w:pPr>
        <w:spacing w:after="0"/>
      </w:pPr>
      <w:r>
        <w:separator/>
      </w:r>
    </w:p>
  </w:endnote>
  <w:endnote w:type="continuationSeparator" w:id="0">
    <w:p w:rsidR="008E2A7A" w:rsidRDefault="008E2A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662" w:rsidRDefault="005E5662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7258">
      <w:rPr>
        <w:noProof/>
      </w:rPr>
      <w:t>2</w:t>
    </w:r>
    <w:r>
      <w:rPr>
        <w:noProof/>
      </w:rPr>
      <w:fldChar w:fldCharType="end"/>
    </w:r>
  </w:p>
  <w:p w:rsidR="005E5662" w:rsidRDefault="005E56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A7A" w:rsidRDefault="008E2A7A" w:rsidP="00ED197B">
      <w:pPr>
        <w:spacing w:after="0"/>
      </w:pPr>
      <w:r>
        <w:separator/>
      </w:r>
    </w:p>
  </w:footnote>
  <w:footnote w:type="continuationSeparator" w:id="0">
    <w:p w:rsidR="008E2A7A" w:rsidRDefault="008E2A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662" w:rsidRDefault="005E5662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9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4"/>
  </w:num>
  <w:num w:numId="4">
    <w:abstractNumId w:val="23"/>
  </w:num>
  <w:num w:numId="5">
    <w:abstractNumId w:val="29"/>
  </w:num>
  <w:num w:numId="6">
    <w:abstractNumId w:val="20"/>
  </w:num>
  <w:num w:numId="7">
    <w:abstractNumId w:val="19"/>
  </w:num>
  <w:num w:numId="8">
    <w:abstractNumId w:val="27"/>
  </w:num>
  <w:num w:numId="9">
    <w:abstractNumId w:val="28"/>
  </w:num>
  <w:num w:numId="10">
    <w:abstractNumId w:val="18"/>
  </w:num>
  <w:num w:numId="11">
    <w:abstractNumId w:val="31"/>
  </w:num>
  <w:num w:numId="12">
    <w:abstractNumId w:val="17"/>
  </w:num>
  <w:num w:numId="13">
    <w:abstractNumId w:val="26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22"/>
  </w:num>
  <w:num w:numId="33">
    <w:abstractNumId w:val="22"/>
  </w:num>
  <w:num w:numId="34">
    <w:abstractNumId w:val="22"/>
  </w:num>
  <w:num w:numId="35">
    <w:abstractNumId w:val="22"/>
  </w:num>
  <w:num w:numId="36">
    <w:abstractNumId w:val="22"/>
  </w:num>
  <w:num w:numId="37">
    <w:abstractNumId w:val="22"/>
  </w:num>
  <w:num w:numId="38">
    <w:abstractNumId w:val="25"/>
  </w:num>
  <w:num w:numId="39">
    <w:abstractNumId w:val="30"/>
  </w:num>
  <w:num w:numId="40">
    <w:abstractNumId w:val="15"/>
  </w:num>
  <w:num w:numId="4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A7258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D2F"/>
    <w:rsid w:val="00AC755C"/>
    <w:rsid w:val="00AD148B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4F10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C7ACD"/>
    <w:pPr>
      <w:tabs>
        <w:tab w:val="left" w:pos="851"/>
        <w:tab w:val="right" w:leader="dot" w:pos="9356"/>
      </w:tabs>
      <w:suppressAutoHyphens/>
      <w:ind w:left="851" w:right="561" w:hanging="567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66062-48ED-4831-B679-5E80C691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11550</TotalTime>
  <Pages>1</Pages>
  <Words>6076</Words>
  <Characters>34638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8</cp:revision>
  <cp:lastPrinted>2016-11-02T12:58:00Z</cp:lastPrinted>
  <dcterms:created xsi:type="dcterms:W3CDTF">2012-01-17T14:56:00Z</dcterms:created>
  <dcterms:modified xsi:type="dcterms:W3CDTF">2016-11-11T10:14:00Z</dcterms:modified>
</cp:coreProperties>
</file>